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"http://www.itu.int/ITU-T/workprog/wp_item.aspx?isn=21308"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D.Classification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Classification of telecommunications services in data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2023-02-16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"http://www.itu.int/ITU-T/workprog/wp_item.aspx?isn=21317"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D.IoT/M2M Roaming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Roaming aspects of IoT and M2M including any related development and tariff principles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2023-03-06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"http://www.itu.int/ITU-T/workprog/wp_item.aspx?isn=21329"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D.AgentMFS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for Mobile Financial Service Agents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2023-02-14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SG3RG-AFR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"http://www.itu.int/ITU-T/workprog/wp_item.aspx?isn=21337"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D.GVR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Regional Recommendation for Africa (AFR) on Towards better governance of telecommunication regulation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2023-02-23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SG3RG-ARB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"http://www.itu.int/ITU-T/workprog/wp_item.aspx?isn=21319"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TR_RegionalGuidelinesIMR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Regional Guidelines (ARB) to assess the impact of IMR tariff reduction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2024-03-21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5/22/2025 8:48:10 AM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SG3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4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SG3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